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827" w:rsidRPr="002F1AC6" w:rsidRDefault="00707F5A">
      <w:pPr>
        <w:rPr>
          <w:rFonts w:ascii="Calibri" w:hAnsi="Calibri"/>
          <w:b/>
          <w:sz w:val="24"/>
          <w:szCs w:val="24"/>
        </w:rPr>
      </w:pPr>
      <w:bookmarkStart w:id="0" w:name="_GoBack"/>
      <w:r w:rsidRPr="002F1AC6">
        <w:rPr>
          <w:rFonts w:ascii="Calibri" w:hAnsi="Calibri"/>
          <w:b/>
          <w:sz w:val="24"/>
          <w:szCs w:val="24"/>
        </w:rPr>
        <w:t xml:space="preserve">                                                              </w:t>
      </w:r>
      <w:r w:rsidR="00704B91" w:rsidRPr="002F1AC6">
        <w:rPr>
          <w:rFonts w:ascii="Calibri" w:hAnsi="Calibri"/>
          <w:b/>
          <w:sz w:val="24"/>
          <w:szCs w:val="24"/>
        </w:rPr>
        <w:t xml:space="preserve">PAKIET   </w:t>
      </w:r>
      <w:r w:rsidR="002F1AC6" w:rsidRPr="002F1AC6">
        <w:rPr>
          <w:rFonts w:ascii="Calibri" w:hAnsi="Calibri"/>
          <w:b/>
          <w:sz w:val="24"/>
          <w:szCs w:val="24"/>
        </w:rPr>
        <w:t>7</w:t>
      </w:r>
    </w:p>
    <w:bookmarkEnd w:id="0"/>
    <w:p w:rsidR="008C282A" w:rsidRPr="00707F5A" w:rsidRDefault="008C282A">
      <w:pPr>
        <w:rPr>
          <w:rFonts w:ascii="Calibri" w:hAnsi="Calibri"/>
          <w:b/>
          <w:sz w:val="28"/>
          <w:szCs w:val="28"/>
        </w:rPr>
      </w:pPr>
    </w:p>
    <w:p w:rsidR="008C282A" w:rsidRPr="00707F5A" w:rsidRDefault="00707F5A">
      <w:pPr>
        <w:rPr>
          <w:rFonts w:ascii="Calibri" w:hAnsi="Calibri"/>
          <w:b/>
          <w:sz w:val="28"/>
          <w:szCs w:val="28"/>
        </w:rPr>
      </w:pPr>
      <w:r w:rsidRPr="00707F5A">
        <w:rPr>
          <w:rFonts w:ascii="Calibri" w:hAnsi="Calibri"/>
          <w:b/>
          <w:sz w:val="28"/>
          <w:szCs w:val="28"/>
        </w:rPr>
        <w:t>ZESTAWIENIE  PARAMETRÓW I WARUNKÓW TECHNICZNYCH</w:t>
      </w:r>
    </w:p>
    <w:p w:rsidR="008C282A" w:rsidRPr="00707F5A" w:rsidRDefault="008C282A">
      <w:pPr>
        <w:rPr>
          <w:rFonts w:ascii="Calibri" w:hAnsi="Calibri"/>
          <w:sz w:val="24"/>
          <w:szCs w:val="24"/>
        </w:rPr>
      </w:pPr>
    </w:p>
    <w:p w:rsidR="008C282A" w:rsidRDefault="008C282A"/>
    <w:tbl>
      <w:tblPr>
        <w:tblW w:w="9498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4"/>
        <w:gridCol w:w="1086"/>
        <w:gridCol w:w="3450"/>
        <w:gridCol w:w="2552"/>
        <w:gridCol w:w="1936"/>
      </w:tblGrid>
      <w:tr w:rsidR="00707F5A" w:rsidRPr="00335407" w:rsidTr="003620D0">
        <w:trPr>
          <w:trHeight w:val="284"/>
        </w:trPr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5A" w:rsidRPr="00707F5A" w:rsidRDefault="00707F5A" w:rsidP="00C64139">
            <w:pPr>
              <w:ind w:left="36"/>
              <w:rPr>
                <w:rFonts w:ascii="Calibri" w:hAnsi="Calibri"/>
                <w:color w:val="000000"/>
                <w:sz w:val="24"/>
                <w:szCs w:val="24"/>
              </w:rPr>
            </w:pPr>
          </w:p>
          <w:p w:rsidR="00707F5A" w:rsidRPr="00707F5A" w:rsidRDefault="00707F5A" w:rsidP="00C64139">
            <w:pPr>
              <w:ind w:left="36"/>
              <w:rPr>
                <w:rFonts w:ascii="Calibri" w:hAnsi="Calibri"/>
                <w:color w:val="000000"/>
                <w:sz w:val="24"/>
                <w:szCs w:val="24"/>
              </w:rPr>
            </w:pPr>
            <w:r w:rsidRPr="00707F5A">
              <w:rPr>
                <w:rFonts w:ascii="Calibri" w:hAnsi="Calibri"/>
                <w:color w:val="000000"/>
                <w:sz w:val="24"/>
                <w:szCs w:val="24"/>
              </w:rPr>
              <w:t>Przedmiot  :</w:t>
            </w:r>
          </w:p>
        </w:tc>
        <w:tc>
          <w:tcPr>
            <w:tcW w:w="79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5A" w:rsidRPr="009A7CED" w:rsidRDefault="00707F5A" w:rsidP="00C64139">
            <w:pPr>
              <w:rPr>
                <w:rFonts w:ascii="Cambria Math" w:hAnsi="Cambria Math"/>
                <w:color w:val="000000"/>
                <w:sz w:val="22"/>
                <w:szCs w:val="22"/>
              </w:rPr>
            </w:pPr>
            <w:r w:rsidRPr="009A7CED">
              <w:rPr>
                <w:rFonts w:ascii="Cambria Math" w:hAnsi="Cambria Math"/>
                <w:sz w:val="24"/>
                <w:szCs w:val="24"/>
              </w:rPr>
              <w:t>MYJNIA-DE</w:t>
            </w:r>
            <w:r w:rsidR="00CF51E3" w:rsidRPr="009A7CED">
              <w:rPr>
                <w:rFonts w:ascii="Cambria Math" w:hAnsi="Cambria Math"/>
                <w:sz w:val="24"/>
                <w:szCs w:val="24"/>
              </w:rPr>
              <w:t>Z</w:t>
            </w:r>
            <w:r w:rsidR="00CC4100">
              <w:rPr>
                <w:rFonts w:ascii="Cambria Math" w:hAnsi="Cambria Math"/>
                <w:sz w:val="24"/>
                <w:szCs w:val="24"/>
              </w:rPr>
              <w:t xml:space="preserve">YNFEKTOR                                    </w:t>
            </w:r>
            <w:r w:rsidR="00704B91" w:rsidRPr="009A7CED">
              <w:rPr>
                <w:rFonts w:ascii="Cambria Math" w:hAnsi="Cambria Math"/>
                <w:sz w:val="24"/>
                <w:szCs w:val="24"/>
              </w:rPr>
              <w:t xml:space="preserve">          1</w:t>
            </w:r>
            <w:r w:rsidR="00CC4100">
              <w:rPr>
                <w:rFonts w:ascii="Cambria Math" w:hAnsi="Cambria Math"/>
                <w:sz w:val="24"/>
                <w:szCs w:val="24"/>
              </w:rPr>
              <w:t xml:space="preserve">  szt.</w:t>
            </w:r>
          </w:p>
        </w:tc>
      </w:tr>
      <w:tr w:rsidR="00707F5A" w:rsidRPr="00335407" w:rsidTr="003620D0">
        <w:trPr>
          <w:trHeight w:val="284"/>
        </w:trPr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5A" w:rsidRPr="00707F5A" w:rsidRDefault="00707F5A" w:rsidP="00C64139">
            <w:pPr>
              <w:ind w:left="7"/>
              <w:rPr>
                <w:rFonts w:ascii="Calibri" w:hAnsi="Calibri"/>
                <w:color w:val="000000"/>
                <w:sz w:val="24"/>
                <w:szCs w:val="24"/>
              </w:rPr>
            </w:pPr>
            <w:r w:rsidRPr="00707F5A">
              <w:rPr>
                <w:rFonts w:ascii="Calibri" w:hAnsi="Calibri"/>
                <w:color w:val="000000"/>
                <w:sz w:val="24"/>
                <w:szCs w:val="24"/>
              </w:rPr>
              <w:t>Nazwa i typ:</w:t>
            </w:r>
          </w:p>
        </w:tc>
        <w:tc>
          <w:tcPr>
            <w:tcW w:w="79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5A" w:rsidRPr="00335407" w:rsidRDefault="00707F5A" w:rsidP="00C6413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07F5A" w:rsidRPr="00335407" w:rsidTr="003620D0">
        <w:trPr>
          <w:trHeight w:val="284"/>
        </w:trPr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5A" w:rsidRPr="00707F5A" w:rsidRDefault="00707F5A" w:rsidP="00C64139">
            <w:pPr>
              <w:ind w:left="22"/>
              <w:rPr>
                <w:rFonts w:ascii="Calibri" w:hAnsi="Calibri"/>
                <w:color w:val="000000"/>
                <w:sz w:val="24"/>
                <w:szCs w:val="24"/>
              </w:rPr>
            </w:pPr>
            <w:r w:rsidRPr="00707F5A">
              <w:rPr>
                <w:rFonts w:ascii="Calibri" w:hAnsi="Calibri"/>
                <w:color w:val="000000"/>
                <w:sz w:val="24"/>
                <w:szCs w:val="24"/>
              </w:rPr>
              <w:t>Producent  :</w:t>
            </w:r>
          </w:p>
        </w:tc>
        <w:tc>
          <w:tcPr>
            <w:tcW w:w="79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5A" w:rsidRPr="00335407" w:rsidRDefault="00707F5A" w:rsidP="00C64139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707F5A" w:rsidRPr="00335407" w:rsidTr="003620D0">
        <w:trPr>
          <w:trHeight w:val="284"/>
        </w:trPr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5A" w:rsidRPr="00707F5A" w:rsidRDefault="00707F5A" w:rsidP="00C64139">
            <w:pPr>
              <w:shd w:val="clear" w:color="auto" w:fill="FFFFFF"/>
              <w:ind w:left="22"/>
              <w:rPr>
                <w:rFonts w:ascii="Calibri" w:hAnsi="Calibri"/>
                <w:color w:val="000000"/>
                <w:sz w:val="24"/>
                <w:szCs w:val="24"/>
              </w:rPr>
            </w:pPr>
            <w:r w:rsidRPr="00707F5A">
              <w:rPr>
                <w:rFonts w:ascii="Calibri" w:hAnsi="Calibri"/>
                <w:color w:val="000000"/>
                <w:sz w:val="24"/>
                <w:szCs w:val="24"/>
              </w:rPr>
              <w:t>Rok produkcji :</w:t>
            </w:r>
          </w:p>
        </w:tc>
        <w:tc>
          <w:tcPr>
            <w:tcW w:w="79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5A" w:rsidRPr="00335407" w:rsidRDefault="009D6E39" w:rsidP="00C64139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2019</w:t>
            </w:r>
          </w:p>
        </w:tc>
      </w:tr>
      <w:tr w:rsidR="008C282A" w:rsidRPr="00335407" w:rsidTr="003620D0">
        <w:trPr>
          <w:trHeight w:val="406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82A" w:rsidRPr="00335407" w:rsidRDefault="008C282A" w:rsidP="00C6413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82A" w:rsidRPr="00335407" w:rsidRDefault="00707F5A" w:rsidP="00707F5A">
            <w:pPr>
              <w:keepNext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PARAMETRY I WARUNKI TECHNICZNE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82A" w:rsidRPr="00335407" w:rsidRDefault="008C282A" w:rsidP="00C6413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</w:t>
            </w:r>
          </w:p>
          <w:p w:rsidR="008C282A" w:rsidRPr="00335407" w:rsidRDefault="008C282A" w:rsidP="00C6413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282A" w:rsidRPr="00335407" w:rsidRDefault="008C282A" w:rsidP="00C6413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gridSpan w:val="2"/>
          </w:tcPr>
          <w:p w:rsidR="008C282A" w:rsidRPr="00D94143" w:rsidRDefault="00CF51E3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U</w:t>
            </w:r>
            <w:r w:rsidR="008C282A" w:rsidRPr="00D94143">
              <w:rPr>
                <w:rFonts w:ascii="Cambria Math" w:hAnsi="Cambria Math"/>
                <w:sz w:val="22"/>
                <w:szCs w:val="22"/>
              </w:rPr>
              <w:t>rządzenie przeznaczone do opróżniania, mycia, suszenia i dezynfekcji kaczek, pojemników na mocz, misek do mycia chorych i innych szpitalnych naczyń sanitarnych, ładowana od frontu.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Model stojący na posadzce wykonany ze stali nierdzewnej z przyciskami membranowymi na panelu sterującym umiejscowionym na frontowej ścianie urządzenia. 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Ergonomiczny uchwyt do otwierania drzwi niewystający poza linię obudowy urządzenia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Wbudowana wytwornica pary. Dezynfekcja termiczna zgodnie z normą PN EN ISO 15883-3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Możliwość ustawienia dezynfekcji termicznej na poziomie A</w:t>
            </w:r>
            <w:r w:rsidRPr="00D94143">
              <w:rPr>
                <w:rFonts w:ascii="Cambria Math" w:hAnsi="Cambria Math"/>
                <w:sz w:val="22"/>
                <w:szCs w:val="22"/>
                <w:vertAlign w:val="subscript"/>
              </w:rPr>
              <w:t>0</w:t>
            </w:r>
            <w:r w:rsidRPr="00D94143">
              <w:rPr>
                <w:rFonts w:ascii="Cambria Math" w:hAnsi="Cambria Math"/>
                <w:sz w:val="22"/>
                <w:szCs w:val="22"/>
              </w:rPr>
              <w:t xml:space="preserve"> 3000 osiąganego w czasie 2.5 minuty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Temperatura dezynfekcji kontrolowana przez dwa niezależne czujniki temperatury umieszczone na spodzie komory myjąco-dezynfekującej</w:t>
            </w:r>
          </w:p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Zbiornik na wodę oraz komora mycia wykonane ze stali nierdzewnej, komora mycia bez spoin z nachyleniem sufitu tworząca razem z lejem odpływowym jeden głęboko tłoczony zbiornik 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Minimalna pojemność komory dla uchwytu standardowego: 1 basen z pokrywką i 1 kaczka lub 3 kaczki.</w:t>
            </w:r>
          </w:p>
          <w:p w:rsidR="008C282A" w:rsidRPr="00D94143" w:rsidRDefault="008C282A" w:rsidP="00C64139">
            <w:pPr>
              <w:rPr>
                <w:rFonts w:ascii="Cambria Math" w:hAnsi="Cambria Math"/>
                <w:sz w:val="22"/>
                <w:szCs w:val="22"/>
                <w:shd w:val="clear" w:color="auto" w:fill="FFFFFF"/>
              </w:rPr>
            </w:pPr>
            <w:r w:rsidRPr="00D94143">
              <w:rPr>
                <w:rFonts w:ascii="Cambria Math" w:hAnsi="Cambria Math"/>
                <w:sz w:val="22"/>
                <w:szCs w:val="22"/>
                <w:shd w:val="clear" w:color="auto" w:fill="FFFFFF"/>
              </w:rPr>
              <w:t xml:space="preserve">Możliwość szybkiej wymiany i </w:t>
            </w:r>
            <w:r w:rsidRPr="00D94143">
              <w:rPr>
                <w:rFonts w:ascii="Cambria Math" w:hAnsi="Cambria Math"/>
                <w:sz w:val="22"/>
                <w:szCs w:val="22"/>
              </w:rPr>
              <w:t xml:space="preserve">stosowania uchwytów </w:t>
            </w:r>
            <w:r w:rsidRPr="00D94143">
              <w:rPr>
                <w:rFonts w:ascii="Cambria Math" w:hAnsi="Cambria Math"/>
                <w:sz w:val="22"/>
                <w:szCs w:val="22"/>
                <w:shd w:val="clear" w:color="auto" w:fill="FFFFFF"/>
              </w:rPr>
              <w:t xml:space="preserve">specjalistycznych 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Drzwi uchylne, na przedniej ścianie urządzenia, otwierane i zamykane ręcznie bez oporów przy zamykaniu i otwieraniu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7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System 12 dysz strumieniowych i rotacyjnych  zapewniający dużą efektywność czyszczenia, niezależnie od zmian ciśnienia wody zasilającej  w tym główna dysza rotacyjna. 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11.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Wydajność pompy wody w zakresie od 60 do 90 litrów/min., moc pompy w zakresie od 0.4 do 0.6 kW</w:t>
            </w:r>
          </w:p>
        </w:tc>
        <w:tc>
          <w:tcPr>
            <w:tcW w:w="2552" w:type="dxa"/>
            <w:vAlign w:val="center"/>
          </w:tcPr>
          <w:p w:rsidR="008C282A" w:rsidRPr="00D94143" w:rsidRDefault="009D6E39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Drzwi komory wyposażone w uszczelkę z trwałego tworzywa sztucznego gwarantującą paroszczelność. Brak przecieków pary wodnej z urządzenia podczas procesu mycia, dezynfekcji termicznej oraz suszenia.        </w:t>
            </w:r>
          </w:p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              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  <w:shd w:val="clear" w:color="auto" w:fill="FFFFFF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Elektroniczne sterowanie pracą urządzenia </w:t>
            </w:r>
            <w:r w:rsidRPr="00D94143">
              <w:rPr>
                <w:rFonts w:ascii="Cambria Math" w:hAnsi="Cambria Math"/>
                <w:sz w:val="22"/>
                <w:szCs w:val="22"/>
                <w:shd w:val="clear" w:color="auto" w:fill="FFFFFF"/>
              </w:rPr>
              <w:t xml:space="preserve">z możliwością rejestracji wyników 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Ergonomiczny ekran wyświetlający  wartość A</w:t>
            </w:r>
            <w:r w:rsidRPr="00D94143">
              <w:rPr>
                <w:rFonts w:ascii="Cambria Math" w:hAnsi="Cambria Math"/>
                <w:sz w:val="22"/>
                <w:szCs w:val="22"/>
                <w:vertAlign w:val="subscript"/>
              </w:rPr>
              <w:t>0</w:t>
            </w:r>
            <w:r w:rsidRPr="00D94143">
              <w:rPr>
                <w:rFonts w:ascii="Cambria Math" w:hAnsi="Cambria Math"/>
                <w:sz w:val="22"/>
                <w:szCs w:val="22"/>
              </w:rPr>
              <w:t xml:space="preserve"> podczas procesu dezynfekcji oraz informacje niezbędne do obsługi i kontroli urządzenia w języku polskim     </w:t>
            </w:r>
          </w:p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                    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Optyczne i akustyczne informacje  o usterkach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Programy dla mniej i bardziej zabrudzonych przedmiotów, poddawanych procesowi mycia i dezynfekcji. Minimum 3 programy standardowe                            </w:t>
            </w:r>
          </w:p>
        </w:tc>
        <w:tc>
          <w:tcPr>
            <w:tcW w:w="2552" w:type="dxa"/>
            <w:vAlign w:val="center"/>
          </w:tcPr>
          <w:p w:rsidR="008C282A" w:rsidRPr="00D94143" w:rsidRDefault="009D6E39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 Wymiary zewnętrzne +/- 5%</w:t>
            </w:r>
          </w:p>
          <w:p w:rsidR="008C282A" w:rsidRPr="00D94143" w:rsidRDefault="008C282A" w:rsidP="008C282A">
            <w:pPr>
              <w:numPr>
                <w:ilvl w:val="0"/>
                <w:numId w:val="3"/>
              </w:numPr>
              <w:tabs>
                <w:tab w:val="left" w:pos="13680"/>
              </w:tabs>
              <w:suppressAutoHyphens/>
              <w:autoSpaceDE/>
              <w:autoSpaceDN/>
              <w:adjustRightInd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Szerokość : </w:t>
            </w:r>
            <w:smartTag w:uri="urn:schemas-microsoft-com:office:smarttags" w:element="metricconverter">
              <w:smartTagPr>
                <w:attr w:name="ProductID" w:val="500 mm"/>
              </w:smartTagPr>
              <w:r w:rsidRPr="00D94143">
                <w:rPr>
                  <w:rFonts w:ascii="Cambria Math" w:hAnsi="Cambria Math"/>
                  <w:sz w:val="22"/>
                  <w:szCs w:val="22"/>
                </w:rPr>
                <w:t>500 mm</w:t>
              </w:r>
            </w:smartTag>
            <w:r w:rsidRPr="00D94143">
              <w:rPr>
                <w:rFonts w:ascii="Cambria Math" w:hAnsi="Cambria Math"/>
                <w:sz w:val="22"/>
                <w:szCs w:val="22"/>
              </w:rPr>
              <w:t xml:space="preserve">.                                  </w:t>
            </w:r>
          </w:p>
          <w:p w:rsidR="008C282A" w:rsidRPr="00D94143" w:rsidRDefault="008C282A" w:rsidP="008C282A">
            <w:pPr>
              <w:numPr>
                <w:ilvl w:val="0"/>
                <w:numId w:val="2"/>
              </w:numPr>
              <w:tabs>
                <w:tab w:val="left" w:pos="13680"/>
              </w:tabs>
              <w:suppressAutoHyphens/>
              <w:autoSpaceDE/>
              <w:autoSpaceDN/>
              <w:adjustRightInd/>
              <w:snapToGrid w:val="0"/>
              <w:rPr>
                <w:rFonts w:ascii="Cambria Math" w:hAnsi="Cambria Math"/>
                <w:i/>
                <w:iCs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Głębokość : </w:t>
            </w:r>
            <w:smartTag w:uri="urn:schemas-microsoft-com:office:smarttags" w:element="metricconverter">
              <w:smartTagPr>
                <w:attr w:name="ProductID" w:val="450 mm"/>
              </w:smartTagPr>
              <w:r w:rsidRPr="00D94143">
                <w:rPr>
                  <w:rFonts w:ascii="Cambria Math" w:hAnsi="Cambria Math"/>
                  <w:sz w:val="22"/>
                  <w:szCs w:val="22"/>
                </w:rPr>
                <w:t>450 mm</w:t>
              </w:r>
            </w:smartTag>
            <w:r w:rsidRPr="00D94143">
              <w:rPr>
                <w:rFonts w:ascii="Cambria Math" w:hAnsi="Cambria Math"/>
                <w:sz w:val="22"/>
                <w:szCs w:val="22"/>
              </w:rPr>
              <w:t>.</w:t>
            </w:r>
            <w:r w:rsidRPr="00D94143">
              <w:rPr>
                <w:rFonts w:ascii="Cambria Math" w:hAnsi="Cambria Math"/>
                <w:i/>
                <w:iCs/>
                <w:sz w:val="22"/>
                <w:szCs w:val="22"/>
              </w:rPr>
              <w:t xml:space="preserve">                                           </w:t>
            </w:r>
          </w:p>
          <w:p w:rsidR="008C282A" w:rsidRPr="00D94143" w:rsidRDefault="008C282A" w:rsidP="008C282A">
            <w:pPr>
              <w:numPr>
                <w:ilvl w:val="0"/>
                <w:numId w:val="1"/>
              </w:numPr>
              <w:tabs>
                <w:tab w:val="left" w:pos="13680"/>
              </w:tabs>
              <w:suppressAutoHyphens/>
              <w:autoSpaceDE/>
              <w:autoSpaceDN/>
              <w:adjustRightInd/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Wysokość : 1700 mm</w:t>
            </w:r>
          </w:p>
        </w:tc>
        <w:tc>
          <w:tcPr>
            <w:tcW w:w="2552" w:type="dxa"/>
            <w:vAlign w:val="center"/>
          </w:tcPr>
          <w:p w:rsidR="008C282A" w:rsidRPr="00D94143" w:rsidRDefault="009D6E39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Otwór pomiarowy w komorze myjąco-dezynfekującej umożliwiający dokonanie dodatkowego, niezależnego od  systemu kontroli urządzenia pomiaru wskaźnika A</w:t>
            </w:r>
            <w:r w:rsidRPr="00D94143">
              <w:rPr>
                <w:rFonts w:ascii="Cambria Math" w:hAnsi="Cambria Math"/>
                <w:sz w:val="22"/>
                <w:szCs w:val="22"/>
                <w:vertAlign w:val="subscript"/>
              </w:rPr>
              <w:t>0</w:t>
            </w:r>
            <w:r w:rsidRPr="00D94143">
              <w:rPr>
                <w:rFonts w:ascii="Cambria Math" w:hAnsi="Cambria Math"/>
                <w:sz w:val="22"/>
                <w:szCs w:val="22"/>
              </w:rPr>
              <w:t xml:space="preserve"> w trakcie procesu dezynfekcji zgodnie z ISO PN EN 15 883-1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Maksymalne zużycie wody na cykl:</w:t>
            </w:r>
          </w:p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program oszczędny do </w:t>
            </w:r>
            <w:smartTag w:uri="urn:schemas-microsoft-com:office:smarttags" w:element="metricconverter">
              <w:smartTagPr>
                <w:attr w:name="ProductID" w:val="13 litr￳w"/>
              </w:smartTagPr>
              <w:r w:rsidRPr="00D94143">
                <w:rPr>
                  <w:rFonts w:ascii="Cambria Math" w:hAnsi="Cambria Math"/>
                  <w:sz w:val="22"/>
                  <w:szCs w:val="22"/>
                </w:rPr>
                <w:t>13 litrów</w:t>
              </w:r>
            </w:smartTag>
          </w:p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program normalny do </w:t>
            </w:r>
            <w:smartTag w:uri="urn:schemas-microsoft-com:office:smarttags" w:element="metricconverter">
              <w:smartTagPr>
                <w:attr w:name="ProductID" w:val="20 litr￳w"/>
              </w:smartTagPr>
              <w:r w:rsidRPr="00D94143">
                <w:rPr>
                  <w:rFonts w:ascii="Cambria Math" w:hAnsi="Cambria Math"/>
                  <w:sz w:val="22"/>
                  <w:szCs w:val="22"/>
                </w:rPr>
                <w:t>20 litrów</w:t>
              </w:r>
            </w:smartTag>
          </w:p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program intensywny do </w:t>
            </w:r>
            <w:smartTag w:uri="urn:schemas-microsoft-com:office:smarttags" w:element="metricconverter">
              <w:smartTagPr>
                <w:attr w:name="ProductID" w:val="25 litr￳w"/>
              </w:smartTagPr>
              <w:r w:rsidRPr="00D94143">
                <w:rPr>
                  <w:rFonts w:ascii="Cambria Math" w:hAnsi="Cambria Math"/>
                  <w:sz w:val="22"/>
                  <w:szCs w:val="22"/>
                </w:rPr>
                <w:t>25 litrów</w:t>
              </w:r>
            </w:smartTag>
            <w:r w:rsidRPr="00D94143">
              <w:rPr>
                <w:rFonts w:ascii="Cambria Math" w:hAnsi="Cambria Math"/>
                <w:sz w:val="22"/>
                <w:szCs w:val="22"/>
              </w:rPr>
              <w:t xml:space="preserve">                                                  </w:t>
            </w:r>
          </w:p>
        </w:tc>
        <w:tc>
          <w:tcPr>
            <w:tcW w:w="2552" w:type="dxa"/>
            <w:vAlign w:val="center"/>
          </w:tcPr>
          <w:p w:rsidR="008C282A" w:rsidRPr="00D94143" w:rsidRDefault="009D6E39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Maksymalny poziom wytwarzanego hałasu.  50 </w:t>
            </w:r>
            <w:proofErr w:type="spellStart"/>
            <w:r w:rsidRPr="00D94143">
              <w:rPr>
                <w:rFonts w:ascii="Cambria Math" w:hAnsi="Cambria Math"/>
                <w:sz w:val="22"/>
                <w:szCs w:val="22"/>
              </w:rPr>
              <w:t>dB</w:t>
            </w:r>
            <w:proofErr w:type="spellEnd"/>
            <w:r w:rsidRPr="00D94143">
              <w:rPr>
                <w:rFonts w:ascii="Cambria Math" w:hAnsi="Cambria Math"/>
                <w:sz w:val="22"/>
                <w:szCs w:val="22"/>
              </w:rPr>
              <w:t xml:space="preserve">  </w:t>
            </w:r>
          </w:p>
        </w:tc>
        <w:tc>
          <w:tcPr>
            <w:tcW w:w="2552" w:type="dxa"/>
            <w:vAlign w:val="center"/>
          </w:tcPr>
          <w:p w:rsidR="008C282A" w:rsidRPr="00D94143" w:rsidRDefault="009D6E39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Urządzenie wyposażone w opcję przechodzenia na „stan czuwania” umożliwiający zmniejszenie zużycia energii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Zasilanie z 1-fazowej sieci elektroenergetycznej 230V 50Hz max 2.7 kW lub 3-fazowej sieci elektroenergetycznej  400 V 50 </w:t>
            </w:r>
            <w:proofErr w:type="spellStart"/>
            <w:r w:rsidRPr="00D94143">
              <w:rPr>
                <w:rFonts w:ascii="Cambria Math" w:hAnsi="Cambria Math"/>
                <w:sz w:val="22"/>
                <w:szCs w:val="22"/>
              </w:rPr>
              <w:t>Hz</w:t>
            </w:r>
            <w:proofErr w:type="spellEnd"/>
            <w:r w:rsidRPr="00D94143">
              <w:rPr>
                <w:rFonts w:ascii="Cambria Math" w:hAnsi="Cambria Math"/>
                <w:sz w:val="22"/>
                <w:szCs w:val="22"/>
              </w:rPr>
              <w:t xml:space="preserve"> max 4.6 </w:t>
            </w:r>
            <w:proofErr w:type="spellStart"/>
            <w:r w:rsidRPr="00D94143">
              <w:rPr>
                <w:rFonts w:ascii="Cambria Math" w:hAnsi="Cambria Math"/>
                <w:sz w:val="22"/>
                <w:szCs w:val="22"/>
              </w:rPr>
              <w:t>kW.</w:t>
            </w:r>
            <w:proofErr w:type="spellEnd"/>
          </w:p>
        </w:tc>
        <w:tc>
          <w:tcPr>
            <w:tcW w:w="2552" w:type="dxa"/>
            <w:vAlign w:val="center"/>
          </w:tcPr>
          <w:p w:rsidR="008C282A" w:rsidRPr="00D94143" w:rsidRDefault="009D6E39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Podłączenie zimnej i ciepłej wody ½ cala. Izolacja od sieci wodociągowej zgodnie z europejską normą DIN/EN 1717 z przerwą powietrzną typu AA</w:t>
            </w:r>
          </w:p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        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Podłączenie odpływu ścienne lub podłogowe 100 Ǿ                              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Instrukcja obsługi w języku polskim (wraz z dostawą urządzenia).</w:t>
            </w:r>
          </w:p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i/>
                <w:iCs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Wyrób medyczny oznaczony znakiem CE zgodny z  normami krajowymi i  europejskimi </w:t>
            </w:r>
            <w:r w:rsidRPr="00D94143">
              <w:rPr>
                <w:rFonts w:ascii="Cambria Math" w:hAnsi="Cambria Math"/>
                <w:i/>
                <w:iCs/>
                <w:sz w:val="22"/>
                <w:szCs w:val="22"/>
              </w:rPr>
              <w:t xml:space="preserve"> </w:t>
            </w:r>
            <w:r w:rsidRPr="00D94143">
              <w:rPr>
                <w:rFonts w:ascii="Cambria Math" w:hAnsi="Cambria Math"/>
                <w:sz w:val="22"/>
                <w:szCs w:val="22"/>
              </w:rPr>
              <w:t xml:space="preserve"> </w:t>
            </w:r>
            <w:r w:rsidRPr="00D94143">
              <w:rPr>
                <w:rFonts w:ascii="Cambria Math" w:hAnsi="Cambria Math"/>
                <w:i/>
                <w:iCs/>
                <w:sz w:val="22"/>
                <w:szCs w:val="22"/>
              </w:rPr>
              <w:t xml:space="preserve">                                                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hd w:val="clear" w:color="auto" w:fill="FFFFFF"/>
              <w:spacing w:line="312" w:lineRule="exact"/>
              <w:ind w:left="5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Deklaracja zgodności, dokument potwierdzający, iż przedmiot zamówienia został sklasyfikowany jako wyrób medyczny i znajduje się w bazie danych, wyrobów medycznych o której mowa w art. 64 ust. 1 ustawy z dnia 20 maja 2010r. o wyrobach medycznych (Dz. U z 2010r. Nr 107 poz. 679 ze zm.) 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53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Zgodność z normą PN EN ISO 15883-1 i PN EN ISO 15883-3 potwierdzona certyfikatem zewnętrznej instytucji.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7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Zagwarantowana dostępność serwisu, części zamiennych  przez 15 lat od daty zainstalowania.</w:t>
            </w:r>
          </w:p>
        </w:tc>
        <w:tc>
          <w:tcPr>
            <w:tcW w:w="2552" w:type="dxa"/>
            <w:vAlign w:val="center"/>
          </w:tcPr>
          <w:p w:rsidR="008C282A" w:rsidRPr="00D94143" w:rsidRDefault="009D6E39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7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Urządzenie wyposażone w automatyczne, mechaniczne  schładzanie i suszenie naczyń strumieniem powietrza, tzn. po zakończonym cyklu pracy naczynia sanitarne poddawane temu procesowi mają być schłodzone, suche, bez skroplin wody na powierzchni i wewnątrz naczyń  tj. suszenie  ma być zgodne z definicją suszenia określoną  normą PN EN ISO  15883-1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7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Możliwość przeprowadzenia walidacji procesu dezynfekcji termicznej potwierdzonej wydrukiem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7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snapToGrid w:val="0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Dostępność  autoryzowanego serwisu potwierdzona certyfikatem  producenta  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snapToGrid w:val="0"/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C282A" w:rsidRPr="00335407" w:rsidTr="00362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50"/>
        </w:trPr>
        <w:tc>
          <w:tcPr>
            <w:tcW w:w="474" w:type="dxa"/>
            <w:vAlign w:val="center"/>
          </w:tcPr>
          <w:p w:rsidR="008C282A" w:rsidRPr="001B06A8" w:rsidRDefault="008C282A" w:rsidP="00C64139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4536" w:type="dxa"/>
            <w:gridSpan w:val="2"/>
          </w:tcPr>
          <w:p w:rsidR="008C282A" w:rsidRPr="00D94143" w:rsidRDefault="008C282A" w:rsidP="00C64139">
            <w:pPr>
              <w:pStyle w:val="Tekstpodstawowy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Pakiet startowy dla każdego urządzenia:</w:t>
            </w:r>
          </w:p>
          <w:p w:rsidR="008C282A" w:rsidRPr="00D94143" w:rsidRDefault="008C282A" w:rsidP="00C64139">
            <w:pPr>
              <w:pStyle w:val="Tekstpodstawowy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5 szt</w:t>
            </w:r>
            <w:r w:rsidR="009D6E39">
              <w:rPr>
                <w:rFonts w:ascii="Cambria Math" w:hAnsi="Cambria Math"/>
                <w:sz w:val="22"/>
                <w:szCs w:val="22"/>
              </w:rPr>
              <w:t>.</w:t>
            </w:r>
            <w:r w:rsidRPr="00D94143">
              <w:rPr>
                <w:rFonts w:ascii="Cambria Math" w:hAnsi="Cambria Math"/>
                <w:sz w:val="22"/>
                <w:szCs w:val="22"/>
              </w:rPr>
              <w:t xml:space="preserve"> basen szpitalny plastikowy z przykrywką</w:t>
            </w:r>
          </w:p>
          <w:p w:rsidR="008C282A" w:rsidRPr="00D94143" w:rsidRDefault="008C282A" w:rsidP="00C64139">
            <w:pPr>
              <w:pStyle w:val="Tekstpodstawowy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5 szt</w:t>
            </w:r>
            <w:r w:rsidR="009D6E39">
              <w:rPr>
                <w:rFonts w:ascii="Cambria Math" w:hAnsi="Cambria Math"/>
                <w:sz w:val="22"/>
                <w:szCs w:val="22"/>
              </w:rPr>
              <w:t>.</w:t>
            </w:r>
            <w:r w:rsidRPr="00D94143">
              <w:rPr>
                <w:rFonts w:ascii="Cambria Math" w:hAnsi="Cambria Math"/>
                <w:sz w:val="22"/>
                <w:szCs w:val="22"/>
              </w:rPr>
              <w:t xml:space="preserve"> kaczka plastikowa z zamknięciem</w:t>
            </w:r>
          </w:p>
          <w:p w:rsidR="008C282A" w:rsidRPr="00D94143" w:rsidRDefault="008C282A" w:rsidP="00C64139">
            <w:pPr>
              <w:pStyle w:val="Tekstpodstawowy"/>
              <w:rPr>
                <w:rFonts w:ascii="Cambria Math" w:hAnsi="Cambria Math"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 xml:space="preserve">1 poj. 5l środek </w:t>
            </w:r>
            <w:proofErr w:type="spellStart"/>
            <w:r w:rsidRPr="00D94143">
              <w:rPr>
                <w:rFonts w:ascii="Cambria Math" w:hAnsi="Cambria Math"/>
                <w:sz w:val="22"/>
                <w:szCs w:val="22"/>
              </w:rPr>
              <w:t>odkamieniająco</w:t>
            </w:r>
            <w:proofErr w:type="spellEnd"/>
            <w:r w:rsidRPr="00D94143">
              <w:rPr>
                <w:rFonts w:ascii="Cambria Math" w:hAnsi="Cambria Math"/>
                <w:sz w:val="22"/>
                <w:szCs w:val="22"/>
              </w:rPr>
              <w:t xml:space="preserve"> – nabłyszczający</w:t>
            </w:r>
          </w:p>
        </w:tc>
        <w:tc>
          <w:tcPr>
            <w:tcW w:w="2552" w:type="dxa"/>
            <w:vAlign w:val="center"/>
          </w:tcPr>
          <w:p w:rsidR="008C282A" w:rsidRPr="00D94143" w:rsidRDefault="008C282A" w:rsidP="00C64139">
            <w:pPr>
              <w:pStyle w:val="Tekstpodstawowy"/>
              <w:jc w:val="center"/>
              <w:rPr>
                <w:rFonts w:ascii="Cambria Math" w:hAnsi="Cambria Math"/>
                <w:b/>
                <w:sz w:val="22"/>
                <w:szCs w:val="22"/>
              </w:rPr>
            </w:pPr>
            <w:r w:rsidRPr="00D94143">
              <w:rPr>
                <w:rFonts w:ascii="Cambria Math" w:hAnsi="Cambria Math"/>
                <w:sz w:val="22"/>
                <w:szCs w:val="22"/>
              </w:rPr>
              <w:t>TAK</w:t>
            </w:r>
          </w:p>
        </w:tc>
        <w:tc>
          <w:tcPr>
            <w:tcW w:w="1936" w:type="dxa"/>
          </w:tcPr>
          <w:p w:rsidR="008C282A" w:rsidRPr="00335407" w:rsidRDefault="008C282A" w:rsidP="00C64139">
            <w:pPr>
              <w:pStyle w:val="Tekstpodstawowy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8C282A" w:rsidRDefault="008C282A"/>
    <w:p w:rsidR="00707F5A" w:rsidRDefault="00707F5A"/>
    <w:tbl>
      <w:tblPr>
        <w:tblStyle w:val="Tabela-Siatka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551"/>
        <w:gridCol w:w="1843"/>
      </w:tblGrid>
      <w:tr w:rsidR="003620D0" w:rsidRPr="003620D0" w:rsidTr="003620D0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jc w:val="right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3620D0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     </w:t>
            </w:r>
            <w:r w:rsidRPr="003620D0"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  <w:t>POZOSTAŁE WYMOGI ;</w:t>
            </w:r>
            <w:r w:rsidRPr="003620D0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3620D0" w:rsidRPr="003620D0" w:rsidTr="003620D0">
        <w:tc>
          <w:tcPr>
            <w:tcW w:w="993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3620D0" w:rsidRPr="003620D0" w:rsidRDefault="003620D0" w:rsidP="003620D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3620D0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 w:rsidRPr="003620D0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  <w:r w:rsidRPr="003620D0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- 48 h (dni pracujące) dla zgłoszenia pogwarancyjnego.</w:t>
            </w:r>
          </w:p>
        </w:tc>
        <w:tc>
          <w:tcPr>
            <w:tcW w:w="2551" w:type="dxa"/>
          </w:tcPr>
          <w:p w:rsidR="003620D0" w:rsidRPr="00D94143" w:rsidRDefault="003620D0" w:rsidP="003620D0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D94143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3620D0" w:rsidRPr="003620D0" w:rsidTr="003620D0">
        <w:tc>
          <w:tcPr>
            <w:tcW w:w="993" w:type="dxa"/>
          </w:tcPr>
          <w:p w:rsidR="003620D0" w:rsidRPr="003620D0" w:rsidRDefault="003620D0" w:rsidP="003620D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56" w:lineRule="auto"/>
              <w:contextualSpacing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3620D0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Wliczone w cenę przeglądy (min. 1 x w roku chyba, że producent urządzeń lub/i ich podzespołów lub/i elementów wymaga </w:t>
            </w:r>
            <w:r w:rsidRPr="003620D0">
              <w:rPr>
                <w:rFonts w:ascii="Cambria Math" w:eastAsiaTheme="minorHAnsi" w:hAnsi="Cambria Math" w:cs="Arial"/>
                <w:color w:val="000000"/>
                <w:sz w:val="22"/>
                <w:szCs w:val="22"/>
                <w:u w:val="single"/>
                <w:lang w:eastAsia="en-US"/>
              </w:rPr>
              <w:t>częstszych niż 1 x w roku</w:t>
            </w:r>
            <w:r w:rsidRPr="003620D0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</w:t>
            </w:r>
          </w:p>
        </w:tc>
        <w:tc>
          <w:tcPr>
            <w:tcW w:w="2551" w:type="dxa"/>
          </w:tcPr>
          <w:p w:rsidR="003620D0" w:rsidRPr="00D94143" w:rsidRDefault="003620D0" w:rsidP="003620D0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D94143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3620D0" w:rsidRPr="003620D0" w:rsidTr="003620D0">
        <w:tc>
          <w:tcPr>
            <w:tcW w:w="993" w:type="dxa"/>
          </w:tcPr>
          <w:p w:rsidR="003620D0" w:rsidRPr="003620D0" w:rsidRDefault="003620D0" w:rsidP="003620D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56" w:lineRule="auto"/>
              <w:contextualSpacing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3620D0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Dostępność części zamiennych po okresie gwarancji oraz serwisu pogwarancyjnego min. 8 lat</w:t>
            </w:r>
          </w:p>
        </w:tc>
        <w:tc>
          <w:tcPr>
            <w:tcW w:w="255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3620D0" w:rsidRPr="003620D0" w:rsidRDefault="009D6E39" w:rsidP="003620D0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3620D0" w:rsidRPr="003620D0" w:rsidTr="003620D0">
        <w:tc>
          <w:tcPr>
            <w:tcW w:w="993" w:type="dxa"/>
          </w:tcPr>
          <w:p w:rsidR="003620D0" w:rsidRPr="003620D0" w:rsidRDefault="003620D0" w:rsidP="003620D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56" w:lineRule="auto"/>
              <w:contextualSpacing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3620D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Szkolenie z obsługi aparatu/urządzenia w, tym sposobu mycia i dezynfekcji, dla personelu medycznego oraz technicznego wskazanego przez </w:t>
            </w:r>
            <w:r w:rsidR="009D6E39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 w:rsidRPr="003620D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 (wliczone w cenę w ramach umowy), ilość osób do przeszkolenia określa </w:t>
            </w:r>
            <w:proofErr w:type="spellStart"/>
            <w:r w:rsidR="009D6E39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Użykownik</w:t>
            </w:r>
            <w:proofErr w:type="spellEnd"/>
          </w:p>
        </w:tc>
        <w:tc>
          <w:tcPr>
            <w:tcW w:w="255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3620D0"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3620D0" w:rsidRPr="003620D0" w:rsidTr="003620D0">
        <w:tc>
          <w:tcPr>
            <w:tcW w:w="993" w:type="dxa"/>
          </w:tcPr>
          <w:p w:rsidR="003620D0" w:rsidRPr="003620D0" w:rsidRDefault="003620D0" w:rsidP="003620D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56" w:lineRule="auto"/>
              <w:contextualSpacing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hAnsi="Cambria Math" w:cs="Arial"/>
                <w:color w:val="000000"/>
                <w:sz w:val="22"/>
                <w:szCs w:val="22"/>
                <w:lang w:eastAsia="en-US"/>
              </w:rPr>
            </w:pPr>
            <w:r w:rsidRPr="003620D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Dostawa, montaż i uruchomienie w wyznaczonym przez Zamawiającego miejscu funkcjonowania urządzenia i w obecności osoby/osób wyznaczonych przez </w:t>
            </w:r>
            <w:r w:rsidR="009D6E39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</w:p>
        </w:tc>
        <w:tc>
          <w:tcPr>
            <w:tcW w:w="255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3620D0"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3620D0" w:rsidRPr="003620D0" w:rsidTr="003620D0">
        <w:tc>
          <w:tcPr>
            <w:tcW w:w="993" w:type="dxa"/>
          </w:tcPr>
          <w:p w:rsidR="003620D0" w:rsidRPr="003620D0" w:rsidRDefault="003620D0" w:rsidP="003620D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56" w:lineRule="auto"/>
              <w:contextualSpacing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</w:p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  <w:r w:rsidRPr="003620D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Wypełniony paszport techniczny</w:t>
            </w:r>
          </w:p>
        </w:tc>
        <w:tc>
          <w:tcPr>
            <w:tcW w:w="2551" w:type="dxa"/>
            <w:tcBorders>
              <w:bottom w:val="nil"/>
            </w:tcBorders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3620D0"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 xml:space="preserve">     </w:t>
            </w:r>
          </w:p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3620D0"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tbl>
      <w:tblPr>
        <w:tblW w:w="9498" w:type="dxa"/>
        <w:tblInd w:w="-2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4111"/>
        <w:gridCol w:w="2551"/>
        <w:gridCol w:w="1843"/>
      </w:tblGrid>
      <w:tr w:rsidR="003620D0" w:rsidRPr="003620D0" w:rsidTr="003620D0">
        <w:trPr>
          <w:trHeight w:val="8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0D0" w:rsidRPr="003620D0" w:rsidRDefault="003620D0" w:rsidP="003620D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160" w:line="259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</w:tcBorders>
            <w:shd w:val="clear" w:color="auto" w:fill="auto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after="160" w:line="256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3620D0" w:rsidRPr="003620D0" w:rsidRDefault="003620D0" w:rsidP="003620D0">
            <w:pPr>
              <w:widowControl/>
              <w:autoSpaceDE/>
              <w:autoSpaceDN/>
              <w:adjustRightInd/>
              <w:spacing w:after="160" w:line="256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3620D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after="160" w:line="256" w:lineRule="auto"/>
              <w:jc w:val="center"/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</w:pPr>
          </w:p>
          <w:p w:rsidR="003620D0" w:rsidRPr="003620D0" w:rsidRDefault="003620D0" w:rsidP="003620D0">
            <w:pPr>
              <w:widowControl/>
              <w:autoSpaceDE/>
              <w:autoSpaceDN/>
              <w:adjustRightInd/>
              <w:spacing w:after="160" w:line="256" w:lineRule="auto"/>
              <w:jc w:val="center"/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</w:pPr>
            <w:r w:rsidRPr="003620D0"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napToGrid w:val="0"/>
              <w:spacing w:after="160" w:line="256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3620D0" w:rsidRPr="003620D0" w:rsidTr="003620D0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0D0" w:rsidRPr="009D6E39" w:rsidRDefault="003620D0" w:rsidP="003620D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napToGrid w:val="0"/>
              <w:spacing w:after="160" w:line="256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after="160" w:line="256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3620D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0D0" w:rsidRPr="003620D0" w:rsidRDefault="009D6E39" w:rsidP="003620D0">
            <w:pPr>
              <w:widowControl/>
              <w:autoSpaceDE/>
              <w:autoSpaceDN/>
              <w:adjustRightInd/>
              <w:spacing w:after="160"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napToGrid w:val="0"/>
              <w:spacing w:after="160" w:line="256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3620D0" w:rsidRPr="003620D0" w:rsidTr="003620D0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0D0" w:rsidRPr="009D6E39" w:rsidRDefault="003620D0" w:rsidP="003620D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napToGrid w:val="0"/>
              <w:spacing w:after="160" w:line="256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after="160" w:line="256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3620D0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after="160"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3620D0"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napToGrid w:val="0"/>
              <w:spacing w:after="160" w:line="256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3620D0" w:rsidRPr="003620D0" w:rsidTr="003620D0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0D0" w:rsidRPr="003620D0" w:rsidRDefault="003620D0" w:rsidP="003620D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napToGrid w:val="0"/>
              <w:spacing w:after="160" w:line="256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after="160" w:line="256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3620D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Przewidywany roczny koszt brutto okresowego przeglądu aparatu/urządzenia wykonywanego zgodnie z zaleceniem producenta po upływie okresu gwarancji jakości udzielonej przez Wykonawcę zgodnie z </w:t>
            </w:r>
            <w:r w:rsidRPr="003620D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lastRenderedPageBreak/>
              <w:t>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20D0" w:rsidRPr="003620D0" w:rsidRDefault="009D6E39" w:rsidP="003620D0">
            <w:pPr>
              <w:widowControl/>
              <w:autoSpaceDE/>
              <w:autoSpaceDN/>
              <w:adjustRightInd/>
              <w:spacing w:after="160"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lastRenderedPageBreak/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napToGrid w:val="0"/>
              <w:spacing w:after="160" w:line="256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ela-Siatka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551"/>
        <w:gridCol w:w="1843"/>
      </w:tblGrid>
      <w:tr w:rsidR="003620D0" w:rsidRPr="003620D0" w:rsidTr="00CF51E3">
        <w:tc>
          <w:tcPr>
            <w:tcW w:w="993" w:type="dxa"/>
          </w:tcPr>
          <w:p w:rsidR="003620D0" w:rsidRPr="003620D0" w:rsidRDefault="003620D0" w:rsidP="003620D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56" w:lineRule="auto"/>
              <w:contextualSpacing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bookmarkStart w:id="1" w:name="_Hlk497907062"/>
          </w:p>
        </w:tc>
        <w:tc>
          <w:tcPr>
            <w:tcW w:w="411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3620D0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255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3620D0"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3620D0" w:rsidRPr="003620D0" w:rsidTr="00CF51E3">
        <w:tc>
          <w:tcPr>
            <w:tcW w:w="993" w:type="dxa"/>
          </w:tcPr>
          <w:p w:rsidR="003620D0" w:rsidRPr="003620D0" w:rsidRDefault="003620D0" w:rsidP="003620D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56" w:lineRule="auto"/>
              <w:contextualSpacing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3620D0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Okres gwarancji min.</w:t>
            </w:r>
            <w:r w:rsidR="009D6E39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 xml:space="preserve"> </w:t>
            </w:r>
            <w:r w:rsidRPr="003620D0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36 m</w:t>
            </w:r>
            <w:r w:rsidR="009D6E39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iesię</w:t>
            </w:r>
            <w:r w:rsidRPr="003620D0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cy ; obejmuje  wszystkie elementy wielorazowego użytku wchodzące w skład zestawu.</w:t>
            </w:r>
          </w:p>
        </w:tc>
        <w:tc>
          <w:tcPr>
            <w:tcW w:w="2551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3620D0" w:rsidRPr="003620D0" w:rsidRDefault="009D6E39" w:rsidP="003620D0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</w:tcPr>
          <w:p w:rsidR="003620D0" w:rsidRPr="003620D0" w:rsidRDefault="003620D0" w:rsidP="003620D0">
            <w:pPr>
              <w:widowControl/>
              <w:autoSpaceDE/>
              <w:autoSpaceDN/>
              <w:adjustRightInd/>
              <w:spacing w:line="256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bookmarkEnd w:id="1"/>
    </w:tbl>
    <w:p w:rsidR="003620D0" w:rsidRPr="003620D0" w:rsidRDefault="003620D0" w:rsidP="003620D0">
      <w:pPr>
        <w:rPr>
          <w:rFonts w:ascii="Calibri" w:hAnsi="Calibri" w:cs="Calibri"/>
          <w:sz w:val="22"/>
          <w:szCs w:val="22"/>
        </w:rPr>
      </w:pPr>
    </w:p>
    <w:p w:rsidR="009D6E39" w:rsidRDefault="009D6E39" w:rsidP="009D6E39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9D6E39" w:rsidRPr="00D1385B" w:rsidRDefault="009D6E39" w:rsidP="009D6E39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9D6E39" w:rsidRDefault="009D6E39" w:rsidP="009D6E39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D6E39" w:rsidRDefault="009D6E39" w:rsidP="009D6E39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D6E39" w:rsidRDefault="009D6E39" w:rsidP="009D6E39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D6E39" w:rsidRDefault="009D6E39" w:rsidP="009D6E39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D6E39" w:rsidRDefault="009D6E39" w:rsidP="009D6E39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D6E39" w:rsidRDefault="009D6E39" w:rsidP="009D6E39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9D6E39" w:rsidRPr="00AE37E5" w:rsidRDefault="009D6E39" w:rsidP="009D6E39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9D6E39" w:rsidRPr="00AE37E5" w:rsidRDefault="009D6E39" w:rsidP="009D6E39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3620D0" w:rsidRPr="003620D0" w:rsidRDefault="003620D0" w:rsidP="003620D0">
      <w:pPr>
        <w:widowControl/>
        <w:autoSpaceDE/>
        <w:autoSpaceDN/>
        <w:adjustRightInd/>
        <w:rPr>
          <w:sz w:val="24"/>
          <w:szCs w:val="24"/>
        </w:rPr>
      </w:pPr>
    </w:p>
    <w:p w:rsidR="003620D0" w:rsidRDefault="003620D0"/>
    <w:sectPr w:rsidR="003620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7D948AB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FF4"/>
    <w:rsid w:val="00054E8B"/>
    <w:rsid w:val="002F1AC6"/>
    <w:rsid w:val="003620D0"/>
    <w:rsid w:val="004973A0"/>
    <w:rsid w:val="004D1F28"/>
    <w:rsid w:val="00704B91"/>
    <w:rsid w:val="00707F5A"/>
    <w:rsid w:val="008C282A"/>
    <w:rsid w:val="009A7CED"/>
    <w:rsid w:val="009D6E39"/>
    <w:rsid w:val="00CA4FF4"/>
    <w:rsid w:val="00CC4100"/>
    <w:rsid w:val="00CF51E3"/>
    <w:rsid w:val="00D94143"/>
    <w:rsid w:val="00D9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B73CAE"/>
  <w15:chartTrackingRefBased/>
  <w15:docId w15:val="{25451234-5F3A-4538-BFFB-2F28FB4DD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8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8C282A"/>
    <w:pPr>
      <w:suppressAutoHyphens/>
      <w:autoSpaceDE/>
      <w:autoSpaceDN/>
      <w:adjustRightInd/>
      <w:spacing w:after="120"/>
    </w:pPr>
    <w:rPr>
      <w:rFonts w:eastAsia="Lucida Sans Unicode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C282A"/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620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620D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362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941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14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e35">
    <w:name w:val="Style35"/>
    <w:basedOn w:val="Normalny"/>
    <w:rsid w:val="009D6E39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1111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15</cp:revision>
  <cp:lastPrinted>2019-05-16T08:12:00Z</cp:lastPrinted>
  <dcterms:created xsi:type="dcterms:W3CDTF">2019-04-08T07:46:00Z</dcterms:created>
  <dcterms:modified xsi:type="dcterms:W3CDTF">2019-05-16T08:12:00Z</dcterms:modified>
</cp:coreProperties>
</file>